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413F0" w14:textId="7CF9B04F" w:rsidR="00172E48" w:rsidRDefault="00502AFA" w:rsidP="002F708E">
      <w:pPr>
        <w:shd w:val="clear" w:color="auto" w:fill="C6D9F1" w:themeFill="text2" w:themeFillTint="33"/>
        <w:tabs>
          <w:tab w:val="right" w:pos="9072"/>
        </w:tabs>
        <w:spacing w:after="480" w:line="240" w:lineRule="auto"/>
        <w:rPr>
          <w:rFonts w:asciiTheme="minorHAnsi" w:eastAsiaTheme="majorEastAsia" w:hAnsiTheme="minorHAnsi" w:cstheme="majorBidi"/>
          <w:b/>
          <w:bCs/>
          <w:szCs w:val="22"/>
        </w:rPr>
      </w:pPr>
      <w:bookmarkStart w:id="0" w:name="_Toc516738910"/>
      <w:bookmarkStart w:id="1" w:name="_Toc23926983"/>
      <w:r>
        <w:rPr>
          <w:rFonts w:asciiTheme="minorHAnsi" w:hAnsiTheme="minorHAnsi" w:cstheme="minorHAnsi"/>
          <w:noProof/>
          <w:szCs w:val="22"/>
          <w:lang w:eastAsia="pl-PL"/>
        </w:rPr>
        <w:drawing>
          <wp:anchor distT="0" distB="0" distL="114300" distR="114300" simplePos="0" relativeHeight="251658240" behindDoc="0" locked="0" layoutInCell="1" allowOverlap="1" wp14:anchorId="4C25608A" wp14:editId="2B769EE5">
            <wp:simplePos x="0" y="0"/>
            <wp:positionH relativeFrom="column">
              <wp:posOffset>-90805</wp:posOffset>
            </wp:positionH>
            <wp:positionV relativeFrom="paragraph">
              <wp:posOffset>-612775</wp:posOffset>
            </wp:positionV>
            <wp:extent cx="756285" cy="579120"/>
            <wp:effectExtent l="0" t="0" r="571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6285" cy="579120"/>
                    </a:xfrm>
                    <a:prstGeom prst="rect">
                      <a:avLst/>
                    </a:prstGeom>
                    <a:noFill/>
                  </pic:spPr>
                </pic:pic>
              </a:graphicData>
            </a:graphic>
            <wp14:sizeRelH relativeFrom="page">
              <wp14:pctWidth>0</wp14:pctWidth>
            </wp14:sizeRelH>
            <wp14:sizeRelV relativeFrom="page">
              <wp14:pctHeight>0</wp14:pctHeight>
            </wp14:sizeRelV>
          </wp:anchor>
        </w:drawing>
      </w:r>
      <w:r w:rsidR="00CD0966" w:rsidRPr="00A12417">
        <w:rPr>
          <w:rFonts w:asciiTheme="minorHAnsi" w:eastAsiaTheme="majorEastAsia" w:hAnsiTheme="minorHAnsi" w:cstheme="majorBidi"/>
          <w:b/>
          <w:bCs/>
          <w:szCs w:val="22"/>
        </w:rPr>
        <w:t xml:space="preserve">ZAŁĄCZNIK NR 9 DO SWZ </w:t>
      </w:r>
      <w:r w:rsidR="00B22747" w:rsidRPr="00A12417">
        <w:rPr>
          <w:rFonts w:asciiTheme="minorHAnsi" w:eastAsiaTheme="majorEastAsia" w:hAnsiTheme="minorHAnsi" w:cstheme="majorBidi"/>
          <w:b/>
          <w:bCs/>
          <w:szCs w:val="22"/>
        </w:rPr>
        <w:t xml:space="preserve">- </w:t>
      </w:r>
      <w:r w:rsidR="00CD0966" w:rsidRPr="00A12417">
        <w:rPr>
          <w:rFonts w:asciiTheme="minorHAnsi" w:eastAsiaTheme="majorEastAsia" w:hAnsiTheme="minorHAnsi" w:cstheme="majorBidi"/>
          <w:b/>
          <w:bCs/>
          <w:szCs w:val="22"/>
        </w:rPr>
        <w:t xml:space="preserve"> </w:t>
      </w:r>
      <w:bookmarkEnd w:id="0"/>
      <w:bookmarkEnd w:id="1"/>
      <w:r w:rsidR="00130F6A" w:rsidRPr="00A12417">
        <w:rPr>
          <w:rFonts w:asciiTheme="minorHAnsi" w:eastAsiaTheme="majorEastAsia" w:hAnsiTheme="minorHAnsi" w:cstheme="majorBidi"/>
          <w:b/>
          <w:bCs/>
          <w:szCs w:val="22"/>
        </w:rPr>
        <w:t>WYKAZ WYKONANYCH</w:t>
      </w:r>
      <w:r w:rsidR="00A12417" w:rsidRPr="00A12417">
        <w:rPr>
          <w:rFonts w:asciiTheme="minorHAnsi" w:eastAsiaTheme="majorEastAsia" w:hAnsiTheme="minorHAnsi" w:cstheme="majorBidi"/>
          <w:b/>
          <w:bCs/>
          <w:szCs w:val="22"/>
        </w:rPr>
        <w:t xml:space="preserve"> ZAMÓWIEŃ</w:t>
      </w:r>
      <w:r w:rsidR="00A12417" w:rsidRPr="00A12417">
        <w:rPr>
          <w:rFonts w:asciiTheme="minorHAnsi" w:eastAsiaTheme="majorEastAsia" w:hAnsiTheme="minorHAnsi" w:cstheme="majorBidi"/>
          <w:b/>
          <w:bCs/>
          <w:szCs w:val="22"/>
        </w:rPr>
        <w:tab/>
      </w:r>
      <w:r w:rsidR="00311374" w:rsidRPr="00311374">
        <w:rPr>
          <w:rFonts w:asciiTheme="minorHAnsi" w:eastAsiaTheme="majorEastAsia" w:hAnsiTheme="minorHAnsi" w:cstheme="majorBidi"/>
          <w:b/>
          <w:bCs/>
          <w:szCs w:val="22"/>
        </w:rPr>
        <w:t>POST/DYS/OR/GZ/01095/2026</w:t>
      </w:r>
    </w:p>
    <w:tbl>
      <w:tblPr>
        <w:tblStyle w:val="Tabela-Siatka"/>
        <w:tblW w:w="904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685"/>
      </w:tblGrid>
      <w:tr w:rsidR="002F708E" w:rsidRPr="006B56FD" w14:paraId="3AFFD804" w14:textId="77777777" w:rsidTr="002F708E">
        <w:trPr>
          <w:trHeight w:val="1820"/>
        </w:trPr>
        <w:tc>
          <w:tcPr>
            <w:tcW w:w="3656" w:type="dxa"/>
            <w:tcBorders>
              <w:top w:val="thinThickSmallGap" w:sz="12" w:space="0" w:color="0070C0"/>
              <w:bottom w:val="thinThickSmallGap" w:sz="12" w:space="0" w:color="0070C0"/>
            </w:tcBorders>
          </w:tcPr>
          <w:p w14:paraId="10AE647A"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0D516228"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062F571A"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612D2742"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1C47EC44"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0E3FA5A7" w14:textId="65C41FB8"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3AC2ACF1" w14:textId="13925D32"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9717902"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13C2B4C"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2C560031"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A521BC2"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305226DC" w14:textId="310D4FB6"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9B2A00">
        <w:rPr>
          <w:rFonts w:asciiTheme="minorHAnsi" w:hAnsiTheme="minorHAnsi" w:cstheme="minorHAnsi"/>
          <w:szCs w:val="22"/>
        </w:rPr>
        <w:t>„</w:t>
      </w:r>
      <w:r w:rsidR="00CF2FB8" w:rsidRPr="00CF2FB8">
        <w:rPr>
          <w:rFonts w:cs="Arial"/>
          <w:b/>
          <w:i/>
          <w:snapToGrid w:val="0"/>
          <w:color w:val="000000"/>
          <w:szCs w:val="22"/>
        </w:rPr>
        <w:t xml:space="preserve">Budowa przyłączy kablowych nN na terenie Rejonu Energetycznego Rzeszów - </w:t>
      </w:r>
      <w:r w:rsidR="00C324FE">
        <w:rPr>
          <w:rFonts w:cs="Arial"/>
          <w:b/>
          <w:i/>
          <w:snapToGrid w:val="0"/>
          <w:color w:val="000000"/>
          <w:szCs w:val="22"/>
        </w:rPr>
        <w:t>4</w:t>
      </w:r>
      <w:r w:rsidR="00CF2FB8" w:rsidRPr="00CF2FB8">
        <w:rPr>
          <w:rFonts w:cs="Arial"/>
          <w:b/>
          <w:i/>
          <w:snapToGrid w:val="0"/>
          <w:color w:val="000000"/>
          <w:szCs w:val="22"/>
        </w:rPr>
        <w:t xml:space="preserve"> części</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ostatnich </w:t>
      </w:r>
      <w:r w:rsidR="009B2A00" w:rsidRPr="00CF2FB8">
        <w:rPr>
          <w:rFonts w:cs="Calibri"/>
          <w:bCs/>
          <w:szCs w:val="22"/>
          <w:lang w:eastAsia="pl-PL"/>
        </w:rPr>
        <w:t>5</w:t>
      </w:r>
      <w:r w:rsidRPr="00A12417">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305226E8" w14:textId="2662441B"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305226DE"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05226E1" w14:textId="00A39513"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1AAD7B5D" w14:textId="1226F376"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305226E3" w14:textId="20B3679C"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305226E4" w14:textId="4A003C2E"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114D6EAC" w14:textId="3125CB69"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22DB95E7" w14:textId="54F69C2A"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305226F1" w14:textId="5D128D71" w:rsidTr="003D3156">
        <w:trPr>
          <w:trHeight w:val="65"/>
          <w:tblHeader/>
          <w:jc w:val="center"/>
        </w:trPr>
        <w:tc>
          <w:tcPr>
            <w:tcW w:w="205" w:type="pct"/>
            <w:vMerge/>
            <w:tcBorders>
              <w:left w:val="single" w:sz="4" w:space="0" w:color="auto"/>
            </w:tcBorders>
            <w:vAlign w:val="center"/>
          </w:tcPr>
          <w:p w14:paraId="305226E9"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305226EA" w14:textId="77777777" w:rsidR="00D65232" w:rsidRPr="004651BA" w:rsidRDefault="00D65232" w:rsidP="00EA4D6B">
            <w:pPr>
              <w:jc w:val="center"/>
              <w:rPr>
                <w:rFonts w:cs="Calibri"/>
                <w:i/>
              </w:rPr>
            </w:pPr>
          </w:p>
        </w:tc>
        <w:tc>
          <w:tcPr>
            <w:tcW w:w="856" w:type="pct"/>
            <w:vMerge/>
            <w:tcBorders>
              <w:bottom w:val="single" w:sz="4" w:space="0" w:color="auto"/>
            </w:tcBorders>
          </w:tcPr>
          <w:p w14:paraId="33E65B68" w14:textId="77777777" w:rsidR="00D65232" w:rsidRPr="004651BA" w:rsidRDefault="00D65232" w:rsidP="00EA4D6B">
            <w:pPr>
              <w:jc w:val="center"/>
              <w:rPr>
                <w:rFonts w:cs="Calibri"/>
                <w:i/>
              </w:rPr>
            </w:pPr>
          </w:p>
        </w:tc>
        <w:tc>
          <w:tcPr>
            <w:tcW w:w="821" w:type="pct"/>
            <w:vMerge/>
            <w:tcBorders>
              <w:bottom w:val="single" w:sz="4" w:space="0" w:color="auto"/>
            </w:tcBorders>
          </w:tcPr>
          <w:p w14:paraId="305226EB" w14:textId="0C625869"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305226E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305226ED" w14:textId="477E0E52"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305226EE"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305226EF"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2BC90FAE" w14:textId="77777777" w:rsidR="00D65232" w:rsidRPr="000D4627" w:rsidRDefault="00D65232" w:rsidP="00EA4D6B">
            <w:pPr>
              <w:jc w:val="center"/>
              <w:rPr>
                <w:rFonts w:cs="Calibri"/>
                <w:i/>
                <w:sz w:val="16"/>
                <w:szCs w:val="16"/>
              </w:rPr>
            </w:pPr>
          </w:p>
        </w:tc>
      </w:tr>
      <w:tr w:rsidR="00247250" w:rsidRPr="004651BA" w14:paraId="305226F8" w14:textId="5B6B41B4" w:rsidTr="003D3156">
        <w:trPr>
          <w:trHeight w:val="65"/>
          <w:jc w:val="center"/>
        </w:trPr>
        <w:tc>
          <w:tcPr>
            <w:tcW w:w="205" w:type="pct"/>
            <w:tcBorders>
              <w:right w:val="single" w:sz="4" w:space="0" w:color="auto"/>
            </w:tcBorders>
            <w:vAlign w:val="center"/>
          </w:tcPr>
          <w:p w14:paraId="305226F2" w14:textId="773D9FCA"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05226F3"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6407DF89"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305226F4" w14:textId="274D8584"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305226F5"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05226F6"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3CC478C6" w14:textId="77777777" w:rsidR="00D65232" w:rsidRPr="00B22747" w:rsidRDefault="00D65232" w:rsidP="00890834">
            <w:pPr>
              <w:spacing w:before="60" w:after="60" w:line="240" w:lineRule="auto"/>
              <w:jc w:val="left"/>
              <w:rPr>
                <w:rFonts w:cs="Calibri"/>
                <w:szCs w:val="22"/>
              </w:rPr>
            </w:pPr>
          </w:p>
        </w:tc>
      </w:tr>
      <w:tr w:rsidR="00F71BCF" w:rsidRPr="004651BA" w14:paraId="4CC2AC4A" w14:textId="77777777" w:rsidTr="003D3156">
        <w:trPr>
          <w:trHeight w:val="65"/>
          <w:jc w:val="center"/>
        </w:trPr>
        <w:tc>
          <w:tcPr>
            <w:tcW w:w="205" w:type="pct"/>
            <w:tcBorders>
              <w:right w:val="single" w:sz="4" w:space="0" w:color="auto"/>
            </w:tcBorders>
            <w:vAlign w:val="center"/>
          </w:tcPr>
          <w:p w14:paraId="21813162" w14:textId="1227FC73"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74503D09"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45428A9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24CA9FB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0C5EDEF2"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2E9B8FC1"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20E6AE8A" w14:textId="77777777" w:rsidR="00F71BCF" w:rsidRPr="00B22747" w:rsidRDefault="00F71BCF" w:rsidP="00890834">
            <w:pPr>
              <w:spacing w:before="60" w:after="60" w:line="240" w:lineRule="auto"/>
              <w:jc w:val="left"/>
              <w:rPr>
                <w:rFonts w:cs="Calibri"/>
                <w:szCs w:val="22"/>
              </w:rPr>
            </w:pPr>
          </w:p>
        </w:tc>
      </w:tr>
      <w:tr w:rsidR="00F71BCF" w:rsidRPr="004651BA" w14:paraId="00DF9283" w14:textId="77777777" w:rsidTr="003D3156">
        <w:trPr>
          <w:trHeight w:val="65"/>
          <w:jc w:val="center"/>
        </w:trPr>
        <w:tc>
          <w:tcPr>
            <w:tcW w:w="205" w:type="pct"/>
            <w:tcBorders>
              <w:right w:val="single" w:sz="4" w:space="0" w:color="auto"/>
            </w:tcBorders>
            <w:vAlign w:val="center"/>
          </w:tcPr>
          <w:p w14:paraId="41BB7DBC" w14:textId="230C8931"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50D36F0F"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5A588384"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0BA3C78"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3AE6F1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5E847E7"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1B1B4981" w14:textId="77777777" w:rsidR="00F71BCF" w:rsidRPr="00B22747" w:rsidRDefault="00F71BCF" w:rsidP="00890834">
            <w:pPr>
              <w:spacing w:before="60" w:after="60" w:line="240" w:lineRule="auto"/>
              <w:jc w:val="left"/>
              <w:rPr>
                <w:rFonts w:cs="Calibri"/>
                <w:szCs w:val="22"/>
              </w:rPr>
            </w:pPr>
          </w:p>
        </w:tc>
      </w:tr>
    </w:tbl>
    <w:p w14:paraId="2BBA5BA3"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4E90352C" w14:textId="4FC364AA" w:rsidR="006527F9" w:rsidRDefault="006527F9" w:rsidP="006527F9">
      <w:pPr>
        <w:spacing w:before="120"/>
        <w:ind w:left="-284" w:right="-569"/>
        <w:outlineLvl w:val="0"/>
        <w:rPr>
          <w:rFonts w:asciiTheme="minorHAnsi" w:hAnsiTheme="minorHAnsi" w:cstheme="minorHAnsi"/>
          <w:i/>
          <w:sz w:val="16"/>
          <w:szCs w:val="18"/>
        </w:rPr>
      </w:pPr>
    </w:p>
    <w:p w14:paraId="15F99DDC" w14:textId="75F6DF12" w:rsidR="00DC42A3" w:rsidRDefault="00A12417" w:rsidP="006527F9">
      <w:pPr>
        <w:spacing w:before="120"/>
        <w:ind w:left="-284" w:right="-569"/>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4095F154"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5357FF14"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DC7C25" w14:textId="16B07B0B"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1C117D">
      <w:footerReference w:type="default" r:id="rId14"/>
      <w:headerReference w:type="first" r:id="rId15"/>
      <w:pgSz w:w="11906" w:h="16838" w:code="9"/>
      <w:pgMar w:top="964" w:right="1418" w:bottom="851"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905C" w14:textId="77777777" w:rsidR="008E6660" w:rsidRDefault="008E6660" w:rsidP="004A302B">
      <w:pPr>
        <w:spacing w:line="240" w:lineRule="auto"/>
      </w:pPr>
      <w:r>
        <w:separator/>
      </w:r>
    </w:p>
  </w:endnote>
  <w:endnote w:type="continuationSeparator" w:id="0">
    <w:p w14:paraId="4290B109" w14:textId="77777777" w:rsidR="008E6660" w:rsidRDefault="008E666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42A88620"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823BA" w14:textId="77777777" w:rsidR="008E6660" w:rsidRDefault="008E6660" w:rsidP="004A302B">
      <w:pPr>
        <w:spacing w:line="240" w:lineRule="auto"/>
      </w:pPr>
      <w:r>
        <w:separator/>
      </w:r>
    </w:p>
  </w:footnote>
  <w:footnote w:type="continuationSeparator" w:id="0">
    <w:p w14:paraId="591A6B65" w14:textId="77777777" w:rsidR="008E6660" w:rsidRDefault="008E6660"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0C3F87A4" w:rsidR="00BB4FE7" w:rsidRPr="00BB4FE7" w:rsidRDefault="00BB4FE7" w:rsidP="00354221">
    <w:pPr>
      <w:pStyle w:val="Nagwek"/>
      <w:tabs>
        <w:tab w:val="left" w:pos="2580"/>
        <w:tab w:val="left" w:pos="2985"/>
      </w:tabs>
      <w:spacing w:after="840"/>
      <w:jc w:val="center"/>
      <w:rPr>
        <w:rFonts w:asciiTheme="minorHAnsi" w:hAnsiTheme="minorHAnsi"/>
        <w:b/>
        <w:bCs/>
        <w:color w:val="1F497D" w:themeColor="text2"/>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05907023">
    <w:abstractNumId w:val="22"/>
  </w:num>
  <w:num w:numId="2" w16cid:durableId="478226115">
    <w:abstractNumId w:val="9"/>
  </w:num>
  <w:num w:numId="3" w16cid:durableId="734625454">
    <w:abstractNumId w:val="4"/>
  </w:num>
  <w:num w:numId="4" w16cid:durableId="1056702727">
    <w:abstractNumId w:val="36"/>
  </w:num>
  <w:num w:numId="5" w16cid:durableId="1348749582">
    <w:abstractNumId w:val="19"/>
  </w:num>
  <w:num w:numId="6" w16cid:durableId="81686444">
    <w:abstractNumId w:val="14"/>
  </w:num>
  <w:num w:numId="7" w16cid:durableId="2048984974">
    <w:abstractNumId w:val="27"/>
  </w:num>
  <w:num w:numId="8" w16cid:durableId="1855653948">
    <w:abstractNumId w:val="43"/>
  </w:num>
  <w:num w:numId="9" w16cid:durableId="1682975491">
    <w:abstractNumId w:val="12"/>
  </w:num>
  <w:num w:numId="10" w16cid:durableId="539364554">
    <w:abstractNumId w:val="33"/>
  </w:num>
  <w:num w:numId="11" w16cid:durableId="410737603">
    <w:abstractNumId w:val="24"/>
  </w:num>
  <w:num w:numId="12" w16cid:durableId="1734505469">
    <w:abstractNumId w:val="18"/>
  </w:num>
  <w:num w:numId="13" w16cid:durableId="638613695">
    <w:abstractNumId w:val="10"/>
  </w:num>
  <w:num w:numId="14" w16cid:durableId="135298572">
    <w:abstractNumId w:val="25"/>
  </w:num>
  <w:num w:numId="15" w16cid:durableId="1370372248">
    <w:abstractNumId w:val="35"/>
  </w:num>
  <w:num w:numId="16" w16cid:durableId="968247371">
    <w:abstractNumId w:val="32"/>
  </w:num>
  <w:num w:numId="17" w16cid:durableId="945650579">
    <w:abstractNumId w:val="44"/>
  </w:num>
  <w:num w:numId="18" w16cid:durableId="206649922">
    <w:abstractNumId w:val="16"/>
  </w:num>
  <w:num w:numId="19" w16cid:durableId="814378307">
    <w:abstractNumId w:val="5"/>
  </w:num>
  <w:num w:numId="20" w16cid:durableId="359867342">
    <w:abstractNumId w:val="29"/>
  </w:num>
  <w:num w:numId="21" w16cid:durableId="3795238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2691759">
    <w:abstractNumId w:val="7"/>
  </w:num>
  <w:num w:numId="23" w16cid:durableId="62021689">
    <w:abstractNumId w:val="46"/>
  </w:num>
  <w:num w:numId="24" w16cid:durableId="1363287934">
    <w:abstractNumId w:val="8"/>
  </w:num>
  <w:num w:numId="25" w16cid:durableId="1173761921">
    <w:abstractNumId w:val="20"/>
  </w:num>
  <w:num w:numId="26" w16cid:durableId="330259951">
    <w:abstractNumId w:val="13"/>
  </w:num>
  <w:num w:numId="27" w16cid:durableId="515734078">
    <w:abstractNumId w:val="23"/>
  </w:num>
  <w:num w:numId="28" w16cid:durableId="2069956330">
    <w:abstractNumId w:val="6"/>
  </w:num>
  <w:num w:numId="29" w16cid:durableId="1649242665">
    <w:abstractNumId w:val="21"/>
  </w:num>
  <w:num w:numId="30" w16cid:durableId="915633396">
    <w:abstractNumId w:val="28"/>
  </w:num>
  <w:num w:numId="31" w16cid:durableId="296374678">
    <w:abstractNumId w:val="26"/>
  </w:num>
  <w:num w:numId="32" w16cid:durableId="1051464099">
    <w:abstractNumId w:val="31"/>
  </w:num>
  <w:num w:numId="33" w16cid:durableId="615216959">
    <w:abstractNumId w:val="34"/>
  </w:num>
  <w:num w:numId="34" w16cid:durableId="2062122193">
    <w:abstractNumId w:val="15"/>
  </w:num>
  <w:num w:numId="35" w16cid:durableId="570190485">
    <w:abstractNumId w:val="17"/>
  </w:num>
  <w:num w:numId="36" w16cid:durableId="797844601">
    <w:abstractNumId w:val="3"/>
  </w:num>
  <w:num w:numId="37" w16cid:durableId="912665618">
    <w:abstractNumId w:val="41"/>
  </w:num>
  <w:num w:numId="38" w16cid:durableId="505440563">
    <w:abstractNumId w:val="38"/>
  </w:num>
  <w:num w:numId="39" w16cid:durableId="1411384317">
    <w:abstractNumId w:val="45"/>
  </w:num>
  <w:num w:numId="40" w16cid:durableId="1747334812">
    <w:abstractNumId w:val="37"/>
  </w:num>
  <w:num w:numId="41" w16cid:durableId="1611670183">
    <w:abstractNumId w:val="30"/>
  </w:num>
  <w:num w:numId="42" w16cid:durableId="8502172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137119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16119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67095615">
    <w:abstractNumId w:val="42"/>
  </w:num>
  <w:num w:numId="46" w16cid:durableId="1931156015">
    <w:abstractNumId w:val="40"/>
  </w:num>
  <w:num w:numId="47" w16cid:durableId="155070323">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18BA"/>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77ED7"/>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15CC"/>
    <w:rsid w:val="001B24CC"/>
    <w:rsid w:val="001B396C"/>
    <w:rsid w:val="001B3E7F"/>
    <w:rsid w:val="001B5C6C"/>
    <w:rsid w:val="001B6ABA"/>
    <w:rsid w:val="001C117D"/>
    <w:rsid w:val="001C4D26"/>
    <w:rsid w:val="001C6F0D"/>
    <w:rsid w:val="001C7166"/>
    <w:rsid w:val="001C7E2C"/>
    <w:rsid w:val="001D0464"/>
    <w:rsid w:val="001D054B"/>
    <w:rsid w:val="001D1C87"/>
    <w:rsid w:val="001D2EAF"/>
    <w:rsid w:val="001D509F"/>
    <w:rsid w:val="001D5115"/>
    <w:rsid w:val="001D5FA5"/>
    <w:rsid w:val="001E03B2"/>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698B"/>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374"/>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F74"/>
    <w:rsid w:val="00360A08"/>
    <w:rsid w:val="003629C9"/>
    <w:rsid w:val="0036497F"/>
    <w:rsid w:val="00364C8F"/>
    <w:rsid w:val="00365D09"/>
    <w:rsid w:val="003663AF"/>
    <w:rsid w:val="0036696B"/>
    <w:rsid w:val="003669AE"/>
    <w:rsid w:val="00367795"/>
    <w:rsid w:val="003733CE"/>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1D24"/>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2AFA"/>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B7EF5"/>
    <w:rsid w:val="005C18BB"/>
    <w:rsid w:val="005C1E38"/>
    <w:rsid w:val="005C23BF"/>
    <w:rsid w:val="005C489F"/>
    <w:rsid w:val="005C58F1"/>
    <w:rsid w:val="005C68E6"/>
    <w:rsid w:val="005C6FDB"/>
    <w:rsid w:val="005C7DC0"/>
    <w:rsid w:val="005D06F2"/>
    <w:rsid w:val="005D07E4"/>
    <w:rsid w:val="005D2616"/>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053B"/>
    <w:rsid w:val="006A28A2"/>
    <w:rsid w:val="006A3305"/>
    <w:rsid w:val="006A3621"/>
    <w:rsid w:val="006A3F7F"/>
    <w:rsid w:val="006A4A5A"/>
    <w:rsid w:val="006A59F7"/>
    <w:rsid w:val="006B091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1025"/>
    <w:rsid w:val="006E25E8"/>
    <w:rsid w:val="006E349D"/>
    <w:rsid w:val="006E5C2B"/>
    <w:rsid w:val="006E7435"/>
    <w:rsid w:val="006F166E"/>
    <w:rsid w:val="006F2267"/>
    <w:rsid w:val="006F2D30"/>
    <w:rsid w:val="006F326D"/>
    <w:rsid w:val="006F53B0"/>
    <w:rsid w:val="006F6DF3"/>
    <w:rsid w:val="006F792E"/>
    <w:rsid w:val="007005DF"/>
    <w:rsid w:val="0070150B"/>
    <w:rsid w:val="00701F3D"/>
    <w:rsid w:val="00701FC4"/>
    <w:rsid w:val="00702D79"/>
    <w:rsid w:val="00703132"/>
    <w:rsid w:val="00704769"/>
    <w:rsid w:val="0070703A"/>
    <w:rsid w:val="00707281"/>
    <w:rsid w:val="00710DC5"/>
    <w:rsid w:val="00712338"/>
    <w:rsid w:val="007140FB"/>
    <w:rsid w:val="00716A25"/>
    <w:rsid w:val="00716EC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4DAC"/>
    <w:rsid w:val="007A5A0C"/>
    <w:rsid w:val="007B2E2F"/>
    <w:rsid w:val="007B372D"/>
    <w:rsid w:val="007B4086"/>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0F9A"/>
    <w:rsid w:val="008415BE"/>
    <w:rsid w:val="00841BAA"/>
    <w:rsid w:val="00842EE7"/>
    <w:rsid w:val="0084352F"/>
    <w:rsid w:val="00843752"/>
    <w:rsid w:val="00843B83"/>
    <w:rsid w:val="0084500A"/>
    <w:rsid w:val="008456B3"/>
    <w:rsid w:val="00845D38"/>
    <w:rsid w:val="00846BC6"/>
    <w:rsid w:val="00852219"/>
    <w:rsid w:val="008527CA"/>
    <w:rsid w:val="008530CC"/>
    <w:rsid w:val="008561EF"/>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660"/>
    <w:rsid w:val="008E67F0"/>
    <w:rsid w:val="008E7F23"/>
    <w:rsid w:val="008F01BC"/>
    <w:rsid w:val="008F02C1"/>
    <w:rsid w:val="008F0335"/>
    <w:rsid w:val="008F06CD"/>
    <w:rsid w:val="008F13E0"/>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C80"/>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6B0A"/>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0873"/>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4DD7"/>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405B"/>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76"/>
    <w:rsid w:val="00A706A4"/>
    <w:rsid w:val="00A7083F"/>
    <w:rsid w:val="00A70FDA"/>
    <w:rsid w:val="00A712F7"/>
    <w:rsid w:val="00A719F5"/>
    <w:rsid w:val="00A725C9"/>
    <w:rsid w:val="00A735EB"/>
    <w:rsid w:val="00A73E2F"/>
    <w:rsid w:val="00A7554B"/>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121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5CBA"/>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3C"/>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57812"/>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6E2B"/>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4FE"/>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7C9"/>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2FB8"/>
    <w:rsid w:val="00CF32DA"/>
    <w:rsid w:val="00CF4EDE"/>
    <w:rsid w:val="00CF5FF9"/>
    <w:rsid w:val="00CF6DCD"/>
    <w:rsid w:val="00D00395"/>
    <w:rsid w:val="00D03439"/>
    <w:rsid w:val="00D03C01"/>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470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D6357"/>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1CAF"/>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5FED"/>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85EF2"/>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A7DAC"/>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POST/DYS/OR/GZ/01095/2026                         </dmsv2SWPP2ObjectNumber>
    <dmsv2SWPP2SumMD5 xmlns="http://schemas.microsoft.com/sharepoint/v3">c10c0bc7d3717270bb156ab178a0b510</dmsv2SWPP2SumMD5>
    <dmsv2BaseMoved xmlns="http://schemas.microsoft.com/sharepoint/v3">false</dmsv2BaseMoved>
    <dmsv2BaseIsSensitive xmlns="http://schemas.microsoft.com/sharepoint/v3">true</dmsv2BaseIsSensitive>
    <dmsv2SWPP2IDSWPP2 xmlns="http://schemas.microsoft.com/sharepoint/v3">711903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24845360</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FJ3FSM7XJ42E-1652426618-12407</_dlc_DocId>
    <_dlc_DocIdUrl xmlns="a19cb1c7-c5c7-46d4-85ae-d83685407bba">
      <Url>https://swpp2.dms.gkpge.pl/sites/43/_layouts/15/DocIdRedir.aspx?ID=FJ3FSM7XJ42E-1652426618-12407</Url>
      <Description>FJ3FSM7XJ42E-1652426618-12407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03580BF7-F407-4DB1-A582-5E152D084F03}">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85CC6248-47C7-4F90-BE42-A71DC7F39574}"/>
</file>

<file path=customXml/itemProps6.xml><?xml version="1.0" encoding="utf-8"?>
<ds:datastoreItem xmlns:ds="http://schemas.openxmlformats.org/officeDocument/2006/customXml" ds:itemID="{29A1F270-2B7E-4F55-993F-1992AAD3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157</Words>
  <Characters>945</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18</cp:revision>
  <cp:lastPrinted>2020-02-27T07:25:00Z</cp:lastPrinted>
  <dcterms:created xsi:type="dcterms:W3CDTF">2025-01-16T08:18:00Z</dcterms:created>
  <dcterms:modified xsi:type="dcterms:W3CDTF">2026-04-02T10:54:00Z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551fc860-1955-4468-b056-c0c2f6cace96</vt:lpwstr>
  </property>
</Properties>
</file>